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395D2DE8"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1D63EA">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E04C0B">
        <w:rPr>
          <w:rFonts w:cs="Calibri"/>
          <w:caps/>
          <w:color w:val="auto"/>
          <w:kern w:val="28"/>
        </w:rPr>
        <w:t>01127</w:t>
      </w:r>
      <w:r w:rsidRPr="00B172A9">
        <w:rPr>
          <w:rFonts w:ascii="Calibri" w:eastAsia="Times New Roman" w:hAnsi="Calibri" w:cs="Calibri"/>
          <w:bCs w:val="0"/>
          <w:color w:val="auto"/>
          <w:szCs w:val="20"/>
        </w:rPr>
        <w:t>/</w:t>
      </w:r>
      <w:r w:rsidR="00536405">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4014696E"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sidRPr="00E04C0B">
        <w:rPr>
          <w:rFonts w:asciiTheme="minorHAnsi" w:hAnsiTheme="minorHAnsi" w:cstheme="minorHAnsi"/>
          <w:b/>
          <w:bCs/>
        </w:rPr>
        <w:t>„</w:t>
      </w:r>
      <w:r w:rsidR="00AA5CE8" w:rsidRPr="00AA5CE8">
        <w:rPr>
          <w:rFonts w:asciiTheme="minorHAnsi" w:hAnsiTheme="minorHAnsi" w:cs="Arial"/>
          <w:b/>
          <w:bCs/>
          <w:i/>
          <w:szCs w:val="22"/>
        </w:rPr>
        <w:t>Roboty budowlane obiektów sieci SN i nN na terenie RE Leżajsk – 6 części</w:t>
      </w:r>
      <w:r>
        <w:rPr>
          <w:rFonts w:asciiTheme="minorHAnsi" w:hAnsiTheme="minorHAnsi" w:cs="Arial"/>
          <w:b/>
          <w:bCs/>
          <w:i/>
          <w:szCs w:val="22"/>
        </w:rPr>
        <w:t>”</w:t>
      </w:r>
      <w:r w:rsidRPr="00263A5F">
        <w:rPr>
          <w:rFonts w:asciiTheme="minorHAnsi" w:hAnsiTheme="minorHAnsi" w:cstheme="minorHAnsi"/>
        </w:rPr>
        <w:t xml:space="preserve"> 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r>
        <w:rPr>
          <w:rFonts w:cstheme="minorHAnsi"/>
        </w:rPr>
        <w:t xml:space="preserve">t.j.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(podać pełną nazwę/ firmę, adres, a także w zależności od podmiotu: NIP/ PESEL, KRS/ CEiDG)</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KRS/CEiDG</w:t>
      </w:r>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B93F8" w14:textId="77777777" w:rsidR="008655A0" w:rsidRDefault="008655A0" w:rsidP="004A302B">
      <w:pPr>
        <w:spacing w:line="240" w:lineRule="auto"/>
      </w:pPr>
      <w:r>
        <w:separator/>
      </w:r>
    </w:p>
  </w:endnote>
  <w:endnote w:type="continuationSeparator" w:id="0">
    <w:p w14:paraId="3E8CDBD9" w14:textId="77777777" w:rsidR="008655A0" w:rsidRDefault="008655A0"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AE5EF" w14:textId="77777777" w:rsidR="008655A0" w:rsidRDefault="008655A0" w:rsidP="004A302B">
      <w:pPr>
        <w:spacing w:line="240" w:lineRule="auto"/>
      </w:pPr>
      <w:r>
        <w:separator/>
      </w:r>
    </w:p>
  </w:footnote>
  <w:footnote w:type="continuationSeparator" w:id="0">
    <w:p w14:paraId="11FB8456" w14:textId="77777777" w:rsidR="008655A0" w:rsidRDefault="008655A0"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E04C0B"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BF6"/>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36A6"/>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2D8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0FE9"/>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5A0"/>
    <w:rsid w:val="00865E3B"/>
    <w:rsid w:val="00865F25"/>
    <w:rsid w:val="00867C48"/>
    <w:rsid w:val="008700D0"/>
    <w:rsid w:val="00871357"/>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5CE8"/>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37B6"/>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C0B"/>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6E06"/>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 xsi:nil="true"/>
    <dmsv2SWPP2SumMD5 xmlns="http://schemas.microsoft.com/sharepoint/v3">5576ca9606bb1bb24fb0d6d987a63c4a</dmsv2SWPP2SumMD5>
    <dmsv2BaseMoved xmlns="http://schemas.microsoft.com/sharepoint/v3">false</dmsv2BaseMoved>
    <dmsv2BaseIsSensitive xmlns="http://schemas.microsoft.com/sharepoint/v3">true</dmsv2BaseIsSensitive>
    <dmsv2SWPP2IDSWPP2 xmlns="http://schemas.microsoft.com/sharepoint/v3">709823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24609445</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PR4UJWENCY6Q-1522586882-6869</_dlc_DocId>
    <_dlc_DocIdUrl xmlns="a19cb1c7-c5c7-46d4-85ae-d83685407bba">
      <Url>https://swpp2.dms.gkpge.pl/sites/42/_layouts/15/DocIdRedir.aspx?ID=PR4UJWENCY6Q-1522586882-6869</Url>
      <Description>PR4UJWENCY6Q-1522586882-6869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4E820A-0B8C-4D19-B6EF-701E43A01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customXml/itemProps3.xml><?xml version="1.0" encoding="utf-8"?>
<ds:datastoreItem xmlns:ds="http://schemas.openxmlformats.org/officeDocument/2006/customXml" ds:itemID="{9D8E3EF7-1DA8-44F4-9F83-BF991C70AA57}">
  <ds:schemaRefs>
    <ds:schemaRef ds:uri="http://schemas.microsoft.com/sharepoint/events"/>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4481</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Typrowicz Rafał [PGE Dystr. O.Rzeszów]</cp:lastModifiedBy>
  <cp:revision>2</cp:revision>
  <cp:lastPrinted>2020-02-27T07:25:00Z</cp:lastPrinted>
  <dcterms:created xsi:type="dcterms:W3CDTF">2026-04-01T08:28:00Z</dcterms:created>
  <dcterms:modified xsi:type="dcterms:W3CDTF">2026-04-01T08:28:00Z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dd46b5e7-3e0b-48bc-9bee-63caf4c0da47</vt:lpwstr>
  </property>
</Properties>
</file>